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4D76" w14:textId="77777777" w:rsidR="00055612" w:rsidRDefault="00055612">
      <w:r>
        <w:separator/>
      </w:r>
    </w:p>
  </w:endnote>
  <w:endnote w:type="continuationSeparator" w:id="0">
    <w:p w14:paraId="4132AD60" w14:textId="77777777" w:rsidR="00055612" w:rsidRDefault="0005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167F67D8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5705E9">
      <w:rPr>
        <w:rFonts w:cs="Arial"/>
        <w:sz w:val="18"/>
        <w:szCs w:val="18"/>
      </w:rPr>
      <w:t>04.06</w:t>
    </w:r>
    <w:r w:rsidR="00A62DE3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33D14" w14:textId="77777777" w:rsidR="00055612" w:rsidRDefault="00055612">
      <w:r>
        <w:separator/>
      </w:r>
    </w:p>
  </w:footnote>
  <w:footnote w:type="continuationSeparator" w:id="0">
    <w:p w14:paraId="75B3F7DE" w14:textId="77777777" w:rsidR="00055612" w:rsidRDefault="0005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1A0E" w14:textId="77777777" w:rsidR="00E73D03" w:rsidRPr="00204703" w:rsidRDefault="00E73D03" w:rsidP="00E73D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4C25495A" w14:textId="77777777" w:rsidR="00E73D03" w:rsidRPr="00204703" w:rsidRDefault="00E73D03" w:rsidP="00E73D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  <w:lang w:val="x-none"/>
      </w:rPr>
      <w:t xml:space="preserve">Projekt: </w:t>
    </w:r>
    <w:r w:rsidRPr="00204703">
      <w:rPr>
        <w:rFonts w:cs="Arial"/>
        <w:sz w:val="18"/>
      </w:rPr>
      <w:t>Neubau eines Holzheizwerkes (Biomasse-Heizwerk)</w:t>
    </w:r>
  </w:p>
  <w:p w14:paraId="4D7BD95C" w14:textId="77777777" w:rsidR="00E73D03" w:rsidRPr="00DE71F5" w:rsidRDefault="00E73D03" w:rsidP="00E73D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Objektplanung </w:t>
    </w:r>
    <w:r>
      <w:rPr>
        <w:rFonts w:cs="Arial"/>
        <w:sz w:val="18"/>
      </w:rPr>
      <w:t>Verkehrsanlagen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0g/vEgcTn/6JCCUXX+Pz56/6CHPk3rqz33wX/lSwvRo8MM8FZCIH3NuvLk1W2K0gqiOKVR7ojcNP+OqU5GhNKQ==" w:salt="U2+iVJMP/vO3DmXjReNQi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612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705E9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094B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625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E55EE"/>
    <w:rsid w:val="008F4BCB"/>
    <w:rsid w:val="008F6B59"/>
    <w:rsid w:val="008F7469"/>
    <w:rsid w:val="00901810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2DE3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006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73D03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12</cp:revision>
  <cp:lastPrinted>2016-07-14T11:58:00Z</cp:lastPrinted>
  <dcterms:created xsi:type="dcterms:W3CDTF">2022-10-27T13:28:00Z</dcterms:created>
  <dcterms:modified xsi:type="dcterms:W3CDTF">2026-06-04T10:15:00Z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